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CF6DC3"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6AF2A82" w14:textId="77777777">
        <w:trPr>
          <w:trHeight w:val="1132"/>
        </w:trPr>
        <w:tc>
          <w:tcPr>
            <w:tcW w:w="10434" w:type="dxa"/>
          </w:tcPr>
          <w:p w14:paraId="52B284A4" w14:textId="1CF0B066" w:rsidR="00541CA3" w:rsidRDefault="00456183"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B6E8097" wp14:editId="58ABF838">
                  <wp:extent cx="1025525" cy="5962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p>
          <w:p w14:paraId="25976743"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C614D75"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54C5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8FE82FD"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93403B0" w14:textId="77777777">
        <w:tc>
          <w:tcPr>
            <w:tcW w:w="9002" w:type="dxa"/>
            <w:shd w:val="clear" w:color="auto" w:fill="66CCFF"/>
          </w:tcPr>
          <w:p w14:paraId="46F3DB8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438DB8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44A8097" w14:textId="77777777" w:rsidR="009B1CD0" w:rsidRDefault="00E47798" w:rsidP="0083205E">
            <w:pPr>
              <w:pStyle w:val="Titre8"/>
              <w:tabs>
                <w:tab w:val="left" w:pos="851"/>
                <w:tab w:val="right" w:pos="9639"/>
              </w:tabs>
              <w:spacing w:before="120" w:after="120"/>
            </w:pPr>
            <w:r>
              <w:rPr>
                <w:caps/>
                <w:sz w:val="28"/>
                <w:szCs w:val="28"/>
              </w:rPr>
              <w:t>ATTRI1</w:t>
            </w:r>
          </w:p>
        </w:tc>
      </w:tr>
    </w:tbl>
    <w:p w14:paraId="7B7E40D0" w14:textId="77777777" w:rsidR="009B1CD0" w:rsidRDefault="009B1CD0" w:rsidP="006C4338">
      <w:pPr>
        <w:tabs>
          <w:tab w:val="left" w:pos="851"/>
        </w:tabs>
      </w:pPr>
    </w:p>
    <w:p w14:paraId="35896F8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487C97B" w14:textId="77777777" w:rsidR="00FE48C9" w:rsidRDefault="00FE48C9" w:rsidP="006C4338">
      <w:pPr>
        <w:pStyle w:val="Corpsdetexte31"/>
        <w:tabs>
          <w:tab w:val="left" w:pos="851"/>
        </w:tabs>
        <w:jc w:val="both"/>
        <w:rPr>
          <w:sz w:val="18"/>
          <w:szCs w:val="18"/>
        </w:rPr>
      </w:pPr>
    </w:p>
    <w:p w14:paraId="18496C2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53C78A75" w14:textId="77777777" w:rsidR="00FE48C9" w:rsidRDefault="00FE48C9" w:rsidP="006C4338">
      <w:pPr>
        <w:pStyle w:val="Corpsdetexte31"/>
        <w:tabs>
          <w:tab w:val="left" w:pos="851"/>
        </w:tabs>
        <w:jc w:val="both"/>
        <w:rPr>
          <w:sz w:val="18"/>
          <w:szCs w:val="18"/>
        </w:rPr>
      </w:pPr>
    </w:p>
    <w:p w14:paraId="2917865E"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68A9227" w14:textId="77777777" w:rsidR="00FE48C9" w:rsidRDefault="00FE48C9" w:rsidP="006C4338">
      <w:pPr>
        <w:pStyle w:val="Corpsdetexte31"/>
        <w:tabs>
          <w:tab w:val="left" w:pos="851"/>
        </w:tabs>
        <w:jc w:val="both"/>
        <w:rPr>
          <w:sz w:val="18"/>
          <w:szCs w:val="18"/>
        </w:rPr>
      </w:pPr>
    </w:p>
    <w:p w14:paraId="0D15990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09C06CC" w14:textId="77777777" w:rsidR="00FE48C9" w:rsidRDefault="00FE48C9" w:rsidP="006F3DF9">
      <w:pPr>
        <w:pStyle w:val="Corpsdetexte31"/>
        <w:tabs>
          <w:tab w:val="left" w:pos="851"/>
        </w:tabs>
        <w:jc w:val="both"/>
        <w:rPr>
          <w:sz w:val="18"/>
          <w:szCs w:val="18"/>
        </w:rPr>
      </w:pPr>
    </w:p>
    <w:p w14:paraId="4CBD7981"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BEB28F3" w14:textId="77777777" w:rsidR="00FE48C9" w:rsidRDefault="00FE48C9" w:rsidP="005846FB">
      <w:pPr>
        <w:pStyle w:val="Corpsdetexte31"/>
        <w:tabs>
          <w:tab w:val="left" w:pos="851"/>
        </w:tabs>
        <w:jc w:val="both"/>
        <w:rPr>
          <w:sz w:val="18"/>
          <w:szCs w:val="18"/>
        </w:rPr>
      </w:pPr>
    </w:p>
    <w:p w14:paraId="278EB903"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95C6D8D" w14:textId="77777777" w:rsidR="004C5755" w:rsidRPr="001C7D87" w:rsidRDefault="004C5755" w:rsidP="004C5755">
      <w:pPr>
        <w:jc w:val="both"/>
        <w:rPr>
          <w:rFonts w:ascii="Arial" w:hAnsi="Arial" w:cs="Arial"/>
          <w:i/>
          <w:sz w:val="18"/>
          <w:szCs w:val="18"/>
        </w:rPr>
      </w:pPr>
    </w:p>
    <w:p w14:paraId="59E37C4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8927E19" w14:textId="77777777">
        <w:tc>
          <w:tcPr>
            <w:tcW w:w="10277" w:type="dxa"/>
            <w:shd w:val="clear" w:color="auto" w:fill="66CCFF"/>
          </w:tcPr>
          <w:p w14:paraId="0724C47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6FC4FA3" w14:textId="77777777" w:rsidR="009B1CD0" w:rsidRDefault="009B1CD0" w:rsidP="006C4338">
      <w:pPr>
        <w:tabs>
          <w:tab w:val="left" w:pos="426"/>
          <w:tab w:val="left" w:pos="851"/>
        </w:tabs>
        <w:jc w:val="both"/>
      </w:pPr>
    </w:p>
    <w:p w14:paraId="16844EF3" w14:textId="6C683948" w:rsidR="00CA6E02" w:rsidRPr="00CA6E02" w:rsidRDefault="00456183" w:rsidP="00CA6E02">
      <w:pPr>
        <w:pStyle w:val="Corpsdetexte"/>
        <w:widowControl w:val="0"/>
        <w:kinsoku w:val="0"/>
        <w:overflowPunct w:val="0"/>
        <w:jc w:val="left"/>
        <w:rPr>
          <w:bCs/>
        </w:rPr>
      </w:pPr>
      <w:r>
        <w:rPr>
          <w:rFonts w:ascii="Wingdings" w:eastAsia="Wingdings" w:hAnsi="Wingdings" w:cs="Wingdings"/>
          <w:b w:val="0"/>
          <w:color w:val="66CCFF"/>
          <w:spacing w:val="-10"/>
        </w:rPr>
        <w:t></w:t>
      </w:r>
      <w:r>
        <w:rPr>
          <w:rFonts w:eastAsia="Arial"/>
          <w:spacing w:val="-10"/>
        </w:rPr>
        <w:t xml:space="preserve"> Objet</w:t>
      </w:r>
      <w:r w:rsidR="009B1CD0" w:rsidRPr="00456183">
        <w:rPr>
          <w:b w:val="0"/>
          <w:sz w:val="20"/>
        </w:rPr>
        <w:t xml:space="preserve"> </w:t>
      </w:r>
      <w:r w:rsidR="00CD185D" w:rsidRPr="00456183">
        <w:rPr>
          <w:rFonts w:eastAsia="Arial"/>
          <w:spacing w:val="-10"/>
        </w:rPr>
        <w:t xml:space="preserve">du marché </w:t>
      </w:r>
      <w:r w:rsidR="00FE48C9" w:rsidRPr="00456183">
        <w:rPr>
          <w:rFonts w:eastAsia="Arial"/>
          <w:spacing w:val="-10"/>
        </w:rPr>
        <w:t>public</w:t>
      </w:r>
      <w:r w:rsidRPr="00456183">
        <w:rPr>
          <w:rFonts w:eastAsia="Arial"/>
          <w:spacing w:val="-10"/>
        </w:rPr>
        <w:t> :</w:t>
      </w:r>
      <w:r w:rsidRPr="00456183">
        <w:rPr>
          <w:b w:val="0"/>
          <w:sz w:val="20"/>
        </w:rPr>
        <w:t xml:space="preserve"> </w:t>
      </w:r>
      <w:bookmarkStart w:id="0" w:name="_Hlk196388717"/>
      <w:bookmarkStart w:id="1" w:name="_Hlk183614624"/>
      <w:r w:rsidR="00CA6E02" w:rsidRPr="00CA6E02">
        <w:rPr>
          <w:bCs/>
        </w:rPr>
        <w:t xml:space="preserve">Réhabilitation d’un bâtiment en Logement Locatif </w:t>
      </w:r>
      <w:r w:rsidR="00CA6E02">
        <w:rPr>
          <w:bCs/>
        </w:rPr>
        <w:t xml:space="preserve">A SAINT-QUANTIN-DE-RACANNE </w:t>
      </w:r>
    </w:p>
    <w:bookmarkEnd w:id="1"/>
    <w:p w14:paraId="2493C60C" w14:textId="6CD58150" w:rsidR="00456183" w:rsidRPr="00456183" w:rsidRDefault="00456183" w:rsidP="00456183">
      <w:pPr>
        <w:pStyle w:val="Corpsdetexte"/>
        <w:widowControl w:val="0"/>
        <w:kinsoku w:val="0"/>
        <w:overflowPunct w:val="0"/>
        <w:jc w:val="left"/>
        <w:rPr>
          <w:b w:val="0"/>
          <w:sz w:val="20"/>
        </w:rPr>
      </w:pPr>
    </w:p>
    <w:bookmarkEnd w:id="0"/>
    <w:p w14:paraId="6887EFC9" w14:textId="54218151" w:rsidR="009B1CD0" w:rsidRDefault="009B1CD0" w:rsidP="006C4338">
      <w:pPr>
        <w:tabs>
          <w:tab w:val="left" w:pos="426"/>
          <w:tab w:val="left" w:pos="851"/>
        </w:tabs>
        <w:jc w:val="both"/>
        <w:rPr>
          <w:rFonts w:ascii="Arial" w:hAnsi="Arial" w:cs="Arial"/>
          <w:i/>
          <w:sz w:val="18"/>
          <w:szCs w:val="18"/>
        </w:rPr>
      </w:pPr>
    </w:p>
    <w:p w14:paraId="4206EE7A"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1EF78CD9" w14:textId="77777777" w:rsidR="009B1CD0" w:rsidRDefault="009B1CD0" w:rsidP="005846FB">
      <w:pPr>
        <w:tabs>
          <w:tab w:val="left" w:pos="426"/>
          <w:tab w:val="left" w:pos="851"/>
        </w:tabs>
        <w:jc w:val="both"/>
        <w:rPr>
          <w:rFonts w:ascii="Arial" w:hAnsi="Arial" w:cs="Arial"/>
        </w:rPr>
      </w:pPr>
    </w:p>
    <w:p w14:paraId="43AAEDC9" w14:textId="77777777" w:rsidR="00876A73" w:rsidRDefault="00876A73" w:rsidP="005846FB">
      <w:pPr>
        <w:tabs>
          <w:tab w:val="left" w:pos="426"/>
          <w:tab w:val="left" w:pos="851"/>
        </w:tabs>
        <w:jc w:val="both"/>
        <w:rPr>
          <w:rFonts w:ascii="Arial" w:hAnsi="Arial" w:cs="Arial"/>
        </w:rPr>
      </w:pPr>
    </w:p>
    <w:p w14:paraId="0F70FE75" w14:textId="77777777" w:rsidR="009B1CD0" w:rsidRDefault="009B1CD0" w:rsidP="005846FB">
      <w:pPr>
        <w:tabs>
          <w:tab w:val="left" w:pos="426"/>
          <w:tab w:val="left" w:pos="851"/>
        </w:tabs>
        <w:jc w:val="both"/>
        <w:rPr>
          <w:rFonts w:ascii="Arial" w:hAnsi="Arial" w:cs="Arial"/>
        </w:rPr>
      </w:pPr>
    </w:p>
    <w:p w14:paraId="7CDE7816" w14:textId="77777777" w:rsidR="009B1CD0" w:rsidRDefault="009B1CD0" w:rsidP="005846FB">
      <w:pPr>
        <w:tabs>
          <w:tab w:val="left" w:pos="426"/>
          <w:tab w:val="left" w:pos="851"/>
        </w:tabs>
        <w:jc w:val="both"/>
        <w:rPr>
          <w:rFonts w:ascii="Arial" w:hAnsi="Arial" w:cs="Arial"/>
        </w:rPr>
      </w:pPr>
    </w:p>
    <w:p w14:paraId="7DB1DCE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B75508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E9F428E" w14:textId="77777777" w:rsidR="009B1CD0" w:rsidRDefault="009B1CD0" w:rsidP="00934503">
      <w:pPr>
        <w:tabs>
          <w:tab w:val="left" w:pos="426"/>
          <w:tab w:val="left" w:pos="851"/>
        </w:tabs>
        <w:jc w:val="both"/>
        <w:rPr>
          <w:rFonts w:ascii="Arial" w:hAnsi="Arial" w:cs="Arial"/>
        </w:rPr>
      </w:pPr>
    </w:p>
    <w:p w14:paraId="4EC9108F"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128D2906" w14:textId="77777777" w:rsidR="009B1CD0" w:rsidRDefault="009B1CD0" w:rsidP="009B45B9">
      <w:pPr>
        <w:tabs>
          <w:tab w:val="left" w:pos="426"/>
          <w:tab w:val="left" w:pos="851"/>
        </w:tabs>
        <w:jc w:val="both"/>
        <w:rPr>
          <w:rFonts w:ascii="Arial" w:hAnsi="Arial" w:cs="Arial"/>
        </w:rPr>
      </w:pPr>
    </w:p>
    <w:p w14:paraId="4C6B944F"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6257F5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7792912E" w14:textId="77777777" w:rsidR="009B1CD0" w:rsidRDefault="009B1CD0" w:rsidP="009B45B9">
      <w:pPr>
        <w:pStyle w:val="fcasegauche"/>
        <w:tabs>
          <w:tab w:val="left" w:pos="851"/>
        </w:tabs>
        <w:spacing w:after="0"/>
        <w:rPr>
          <w:rFonts w:ascii="Arial" w:hAnsi="Arial" w:cs="Arial"/>
        </w:rPr>
      </w:pPr>
    </w:p>
    <w:p w14:paraId="4CD87F7B" w14:textId="77777777" w:rsidR="009B1CD0" w:rsidRDefault="009B1CD0" w:rsidP="006C4338">
      <w:pPr>
        <w:pStyle w:val="fcasegauche"/>
        <w:tabs>
          <w:tab w:val="left" w:pos="851"/>
        </w:tabs>
        <w:spacing w:after="0"/>
        <w:ind w:left="0" w:firstLine="0"/>
        <w:rPr>
          <w:rFonts w:ascii="Arial" w:hAnsi="Arial" w:cs="Arial"/>
        </w:rPr>
      </w:pPr>
    </w:p>
    <w:p w14:paraId="289F6F92" w14:textId="77777777" w:rsidR="004C5755" w:rsidRDefault="004C5755" w:rsidP="006C4338">
      <w:pPr>
        <w:pStyle w:val="fcasegauche"/>
        <w:tabs>
          <w:tab w:val="left" w:pos="851"/>
        </w:tabs>
        <w:spacing w:after="0"/>
        <w:ind w:left="0" w:firstLine="0"/>
        <w:rPr>
          <w:rFonts w:ascii="Arial" w:hAnsi="Arial" w:cs="Arial"/>
        </w:rPr>
      </w:pPr>
    </w:p>
    <w:p w14:paraId="0787FE5F" w14:textId="77777777" w:rsidR="004C5755" w:rsidRDefault="004C5755" w:rsidP="006C4338">
      <w:pPr>
        <w:pStyle w:val="fcasegauche"/>
        <w:tabs>
          <w:tab w:val="left" w:pos="851"/>
        </w:tabs>
        <w:spacing w:after="0"/>
        <w:ind w:left="0" w:firstLine="0"/>
        <w:rPr>
          <w:rFonts w:ascii="Arial" w:hAnsi="Arial" w:cs="Arial"/>
        </w:rPr>
      </w:pPr>
    </w:p>
    <w:p w14:paraId="07363D2F" w14:textId="77777777" w:rsidR="004C5755" w:rsidRDefault="004C5755" w:rsidP="006C4338">
      <w:pPr>
        <w:pStyle w:val="fcasegauche"/>
        <w:tabs>
          <w:tab w:val="left" w:pos="851"/>
        </w:tabs>
        <w:spacing w:after="0"/>
        <w:ind w:left="0" w:firstLine="0"/>
        <w:rPr>
          <w:rFonts w:ascii="Arial" w:hAnsi="Arial" w:cs="Arial"/>
        </w:rPr>
      </w:pPr>
    </w:p>
    <w:p w14:paraId="46D5F02B" w14:textId="77777777" w:rsidR="009B1CD0" w:rsidRDefault="009B1CD0" w:rsidP="006B5057">
      <w:pPr>
        <w:pStyle w:val="fcasegauche"/>
        <w:tabs>
          <w:tab w:val="left" w:pos="851"/>
        </w:tabs>
        <w:spacing w:before="120" w:after="0"/>
        <w:ind w:left="426" w:firstLine="0"/>
        <w:rPr>
          <w:rFonts w:ascii="Arial" w:hAnsi="Arial" w:cs="Arial"/>
          <w:iCs/>
        </w:rPr>
      </w:pPr>
    </w:p>
    <w:p w14:paraId="186B6F06"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6C8F0501" w14:textId="77777777" w:rsidR="009B1CD0" w:rsidRDefault="009B1CD0" w:rsidP="005846FB">
      <w:pPr>
        <w:pStyle w:val="fcasegauche"/>
        <w:tabs>
          <w:tab w:val="left" w:pos="851"/>
        </w:tabs>
        <w:spacing w:after="0"/>
        <w:rPr>
          <w:rFonts w:ascii="Arial" w:hAnsi="Arial" w:cs="Arial"/>
        </w:rPr>
      </w:pPr>
    </w:p>
    <w:p w14:paraId="45BFF0AC"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6F80D351" w14:textId="77777777" w:rsidR="006B5057" w:rsidRDefault="006B5057" w:rsidP="005846FB">
      <w:pPr>
        <w:pStyle w:val="fcasegauche"/>
        <w:tabs>
          <w:tab w:val="left" w:pos="851"/>
        </w:tabs>
        <w:spacing w:after="0"/>
        <w:rPr>
          <w:rFonts w:ascii="Arial" w:hAnsi="Arial" w:cs="Arial"/>
        </w:rPr>
      </w:pPr>
    </w:p>
    <w:p w14:paraId="3C37CCA7" w14:textId="77777777" w:rsidR="006B5057" w:rsidRDefault="006B5057" w:rsidP="005846FB">
      <w:pPr>
        <w:pStyle w:val="fcasegauche"/>
        <w:tabs>
          <w:tab w:val="left" w:pos="851"/>
        </w:tabs>
        <w:spacing w:after="0"/>
        <w:rPr>
          <w:rFonts w:ascii="Arial" w:hAnsi="Arial" w:cs="Arial"/>
        </w:rPr>
      </w:pPr>
    </w:p>
    <w:p w14:paraId="43B2F0D1" w14:textId="77777777" w:rsidR="006B5057" w:rsidRDefault="006B5057" w:rsidP="005846FB">
      <w:pPr>
        <w:pStyle w:val="fcasegauche"/>
        <w:tabs>
          <w:tab w:val="left" w:pos="851"/>
        </w:tabs>
        <w:spacing w:after="0"/>
        <w:rPr>
          <w:rFonts w:ascii="Arial" w:hAnsi="Arial" w:cs="Arial"/>
        </w:rPr>
      </w:pPr>
    </w:p>
    <w:p w14:paraId="42CD6D13" w14:textId="77777777" w:rsidR="006B5057" w:rsidRDefault="006B5057" w:rsidP="005846FB">
      <w:pPr>
        <w:pStyle w:val="fcasegauche"/>
        <w:tabs>
          <w:tab w:val="left" w:pos="851"/>
        </w:tabs>
        <w:spacing w:after="0"/>
        <w:rPr>
          <w:rFonts w:ascii="Arial" w:hAnsi="Arial" w:cs="Arial"/>
        </w:rPr>
      </w:pPr>
    </w:p>
    <w:p w14:paraId="5DDE4200"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3296DA82" w14:textId="77777777" w:rsidR="006B5057" w:rsidRDefault="006B5057" w:rsidP="005846FB">
      <w:pPr>
        <w:pStyle w:val="fcasegauche"/>
        <w:tabs>
          <w:tab w:val="left" w:pos="851"/>
        </w:tabs>
        <w:spacing w:after="0"/>
        <w:ind w:left="0" w:firstLine="0"/>
        <w:rPr>
          <w:rFonts w:ascii="Arial" w:hAnsi="Arial" w:cs="Arial"/>
        </w:rPr>
      </w:pPr>
    </w:p>
    <w:p w14:paraId="60498544" w14:textId="77777777" w:rsidR="006B5057" w:rsidRDefault="006B5057" w:rsidP="005846FB">
      <w:pPr>
        <w:pStyle w:val="fcasegauche"/>
        <w:tabs>
          <w:tab w:val="left" w:pos="851"/>
        </w:tabs>
        <w:spacing w:after="0"/>
        <w:ind w:left="0" w:firstLine="0"/>
        <w:rPr>
          <w:rFonts w:ascii="Arial" w:hAnsi="Arial" w:cs="Arial"/>
        </w:rPr>
      </w:pPr>
    </w:p>
    <w:p w14:paraId="7F8A6BF3" w14:textId="77777777" w:rsidR="006B5057" w:rsidRDefault="006B5057" w:rsidP="005846FB">
      <w:pPr>
        <w:pStyle w:val="fcasegauche"/>
        <w:tabs>
          <w:tab w:val="left" w:pos="851"/>
        </w:tabs>
        <w:spacing w:after="0"/>
        <w:ind w:left="0" w:firstLine="0"/>
        <w:rPr>
          <w:rFonts w:ascii="Arial" w:hAnsi="Arial" w:cs="Arial"/>
        </w:rPr>
      </w:pPr>
    </w:p>
    <w:p w14:paraId="7C5C38D8" w14:textId="77777777" w:rsidR="006B5057" w:rsidRDefault="006B5057" w:rsidP="005846FB">
      <w:pPr>
        <w:pStyle w:val="fcasegauche"/>
        <w:tabs>
          <w:tab w:val="left" w:pos="851"/>
        </w:tabs>
        <w:spacing w:after="0"/>
        <w:ind w:left="0" w:firstLine="0"/>
        <w:rPr>
          <w:rFonts w:ascii="Arial" w:hAnsi="Arial" w:cs="Arial"/>
        </w:rPr>
      </w:pPr>
    </w:p>
    <w:p w14:paraId="78FDA223" w14:textId="77777777" w:rsidR="006B5057" w:rsidRDefault="006B5057" w:rsidP="005846FB">
      <w:pPr>
        <w:pStyle w:val="fcasegauche"/>
        <w:tabs>
          <w:tab w:val="left" w:pos="851"/>
        </w:tabs>
        <w:spacing w:after="0"/>
        <w:ind w:left="0" w:firstLine="0"/>
        <w:rPr>
          <w:rFonts w:ascii="Arial" w:hAnsi="Arial" w:cs="Arial"/>
        </w:rPr>
      </w:pPr>
    </w:p>
    <w:p w14:paraId="354219A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379F29" w14:textId="77777777">
        <w:tc>
          <w:tcPr>
            <w:tcW w:w="10277" w:type="dxa"/>
            <w:shd w:val="clear" w:color="auto" w:fill="66CCFF"/>
          </w:tcPr>
          <w:p w14:paraId="43DF7FD3"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0E1DC1C" w14:textId="77777777" w:rsidR="009B1CD0" w:rsidRDefault="009B1CD0" w:rsidP="006C4338">
      <w:pPr>
        <w:tabs>
          <w:tab w:val="left" w:pos="851"/>
        </w:tabs>
      </w:pPr>
    </w:p>
    <w:p w14:paraId="13C5ED8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B35EEDE"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F199589" w14:textId="77777777" w:rsidR="009B1CD0" w:rsidRDefault="009B1CD0" w:rsidP="005846FB">
      <w:pPr>
        <w:tabs>
          <w:tab w:val="left" w:pos="851"/>
        </w:tabs>
        <w:rPr>
          <w:rFonts w:ascii="Arial" w:hAnsi="Arial" w:cs="Arial"/>
        </w:rPr>
      </w:pPr>
    </w:p>
    <w:p w14:paraId="238A8F46"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5A7367E"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4AE22CE1"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1E09AEA" w14:textId="77777777"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00A3E16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2A0B9A9E" w14:textId="77777777" w:rsidR="009B1CD0" w:rsidRDefault="009B1CD0" w:rsidP="00710FD6">
      <w:pPr>
        <w:tabs>
          <w:tab w:val="left" w:pos="851"/>
        </w:tabs>
        <w:jc w:val="both"/>
        <w:rPr>
          <w:rFonts w:ascii="Arial" w:hAnsi="Arial" w:cs="Arial"/>
        </w:rPr>
      </w:pPr>
    </w:p>
    <w:p w14:paraId="1A37639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59F43BB5" w14:textId="77777777" w:rsidR="009B1CD0" w:rsidRDefault="009B1CD0" w:rsidP="0083205E">
      <w:pPr>
        <w:tabs>
          <w:tab w:val="left" w:pos="851"/>
        </w:tabs>
        <w:jc w:val="both"/>
        <w:rPr>
          <w:rFonts w:ascii="Arial" w:hAnsi="Arial" w:cs="Arial"/>
        </w:rPr>
      </w:pPr>
    </w:p>
    <w:p w14:paraId="09A37885"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F53355F" w14:textId="77777777" w:rsidR="009B1CD0" w:rsidRDefault="009B1CD0" w:rsidP="0083205E">
      <w:pPr>
        <w:tabs>
          <w:tab w:val="left" w:pos="851"/>
        </w:tabs>
        <w:jc w:val="both"/>
        <w:rPr>
          <w:rFonts w:ascii="Arial" w:hAnsi="Arial" w:cs="Arial"/>
        </w:rPr>
      </w:pPr>
    </w:p>
    <w:p w14:paraId="16335A0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B1264B6"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BAE789B" w14:textId="77777777" w:rsidR="009B1CD0" w:rsidRDefault="009B1CD0" w:rsidP="00CD46CC">
      <w:pPr>
        <w:tabs>
          <w:tab w:val="left" w:pos="851"/>
        </w:tabs>
        <w:jc w:val="both"/>
        <w:rPr>
          <w:rFonts w:ascii="Arial" w:hAnsi="Arial" w:cs="Arial"/>
        </w:rPr>
      </w:pPr>
    </w:p>
    <w:p w14:paraId="0F5587A9" w14:textId="77777777" w:rsidR="009B1CD0" w:rsidRDefault="009B1CD0" w:rsidP="009B45B9">
      <w:pPr>
        <w:tabs>
          <w:tab w:val="left" w:pos="851"/>
        </w:tabs>
        <w:jc w:val="both"/>
        <w:rPr>
          <w:rFonts w:ascii="Arial" w:hAnsi="Arial" w:cs="Arial"/>
        </w:rPr>
      </w:pPr>
    </w:p>
    <w:p w14:paraId="5F421E75" w14:textId="77777777" w:rsidR="009B1CD0" w:rsidRDefault="009B1CD0" w:rsidP="009B45B9">
      <w:pPr>
        <w:tabs>
          <w:tab w:val="left" w:pos="851"/>
        </w:tabs>
        <w:jc w:val="both"/>
        <w:rPr>
          <w:rFonts w:ascii="Arial" w:hAnsi="Arial" w:cs="Arial"/>
        </w:rPr>
      </w:pPr>
    </w:p>
    <w:p w14:paraId="069753F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67CB598"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94F6F06" w14:textId="77777777" w:rsidR="009B1CD0" w:rsidRDefault="009B1CD0" w:rsidP="009B45B9">
      <w:pPr>
        <w:tabs>
          <w:tab w:val="left" w:pos="851"/>
        </w:tabs>
        <w:jc w:val="both"/>
        <w:rPr>
          <w:rFonts w:ascii="Arial" w:hAnsi="Arial" w:cs="Arial"/>
        </w:rPr>
      </w:pPr>
    </w:p>
    <w:p w14:paraId="6762F4BF" w14:textId="77777777" w:rsidR="009B1CD0" w:rsidRDefault="009B1CD0" w:rsidP="009B45B9">
      <w:pPr>
        <w:tabs>
          <w:tab w:val="left" w:pos="851"/>
        </w:tabs>
        <w:jc w:val="both"/>
        <w:rPr>
          <w:rFonts w:ascii="Arial" w:hAnsi="Arial" w:cs="Arial"/>
        </w:rPr>
      </w:pPr>
    </w:p>
    <w:p w14:paraId="5A542CBC" w14:textId="77777777" w:rsidR="009B1CD0" w:rsidRDefault="009B1CD0" w:rsidP="009B45B9">
      <w:pPr>
        <w:tabs>
          <w:tab w:val="left" w:pos="851"/>
        </w:tabs>
        <w:jc w:val="both"/>
        <w:rPr>
          <w:rFonts w:ascii="Arial" w:hAnsi="Arial" w:cs="Arial"/>
        </w:rPr>
      </w:pPr>
    </w:p>
    <w:p w14:paraId="6A4510F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6A8F0C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A29F7B5" w14:textId="77777777" w:rsidR="009B1CD0" w:rsidRDefault="009B1CD0" w:rsidP="009B45B9">
      <w:pPr>
        <w:pStyle w:val="fcase1ertab"/>
        <w:tabs>
          <w:tab w:val="left" w:pos="851"/>
        </w:tabs>
        <w:ind w:left="0" w:firstLine="0"/>
        <w:rPr>
          <w:rFonts w:ascii="Arial" w:hAnsi="Arial" w:cs="Arial"/>
        </w:rPr>
      </w:pPr>
    </w:p>
    <w:p w14:paraId="4710A682" w14:textId="77777777" w:rsidR="009B1CD0" w:rsidRDefault="009B1CD0" w:rsidP="009B45B9">
      <w:pPr>
        <w:pStyle w:val="fcase1ertab"/>
        <w:tabs>
          <w:tab w:val="left" w:pos="851"/>
        </w:tabs>
        <w:ind w:left="0" w:firstLine="0"/>
        <w:rPr>
          <w:rFonts w:ascii="Arial" w:hAnsi="Arial" w:cs="Arial"/>
        </w:rPr>
      </w:pPr>
    </w:p>
    <w:p w14:paraId="64D09534" w14:textId="77777777" w:rsidR="004C5755" w:rsidRDefault="004C5755" w:rsidP="009B45B9">
      <w:pPr>
        <w:pStyle w:val="fcase1ertab"/>
        <w:tabs>
          <w:tab w:val="left" w:pos="851"/>
        </w:tabs>
        <w:ind w:left="0" w:firstLine="0"/>
        <w:rPr>
          <w:rFonts w:ascii="Arial" w:hAnsi="Arial" w:cs="Arial"/>
        </w:rPr>
      </w:pPr>
    </w:p>
    <w:p w14:paraId="30F8CCC6" w14:textId="77777777" w:rsidR="004C5755" w:rsidRDefault="004C5755" w:rsidP="009B45B9">
      <w:pPr>
        <w:pStyle w:val="fcase1ertab"/>
        <w:tabs>
          <w:tab w:val="left" w:pos="851"/>
        </w:tabs>
        <w:ind w:left="0" w:firstLine="0"/>
        <w:rPr>
          <w:rFonts w:ascii="Arial" w:hAnsi="Arial" w:cs="Arial"/>
        </w:rPr>
      </w:pPr>
    </w:p>
    <w:p w14:paraId="53D49C73" w14:textId="77777777" w:rsidR="004C5755" w:rsidRDefault="004C5755" w:rsidP="009B45B9">
      <w:pPr>
        <w:pStyle w:val="fcase1ertab"/>
        <w:tabs>
          <w:tab w:val="left" w:pos="851"/>
        </w:tabs>
        <w:ind w:left="0" w:firstLine="0"/>
        <w:rPr>
          <w:rFonts w:ascii="Arial" w:hAnsi="Arial" w:cs="Arial"/>
        </w:rPr>
      </w:pPr>
    </w:p>
    <w:p w14:paraId="1E82BD6C" w14:textId="77777777" w:rsidR="004C5755" w:rsidRDefault="004C5755" w:rsidP="009B45B9">
      <w:pPr>
        <w:pStyle w:val="fcase1ertab"/>
        <w:tabs>
          <w:tab w:val="left" w:pos="851"/>
        </w:tabs>
        <w:ind w:left="0" w:firstLine="0"/>
        <w:rPr>
          <w:rFonts w:ascii="Arial" w:hAnsi="Arial" w:cs="Arial"/>
        </w:rPr>
      </w:pPr>
    </w:p>
    <w:p w14:paraId="18A9A351" w14:textId="77777777" w:rsidR="004C5755" w:rsidRDefault="004C5755" w:rsidP="009B45B9">
      <w:pPr>
        <w:pStyle w:val="fcase1ertab"/>
        <w:tabs>
          <w:tab w:val="left" w:pos="851"/>
        </w:tabs>
        <w:ind w:left="0" w:firstLine="0"/>
        <w:rPr>
          <w:rFonts w:ascii="Arial" w:hAnsi="Arial" w:cs="Arial"/>
        </w:rPr>
      </w:pPr>
    </w:p>
    <w:p w14:paraId="3EEB0E0D" w14:textId="77777777" w:rsidR="004C5755" w:rsidRDefault="004C5755" w:rsidP="009B45B9">
      <w:pPr>
        <w:pStyle w:val="fcase1ertab"/>
        <w:tabs>
          <w:tab w:val="left" w:pos="851"/>
        </w:tabs>
        <w:ind w:left="0" w:firstLine="0"/>
        <w:rPr>
          <w:rFonts w:ascii="Arial" w:hAnsi="Arial" w:cs="Arial"/>
        </w:rPr>
      </w:pPr>
    </w:p>
    <w:p w14:paraId="5A86E854" w14:textId="77777777" w:rsidR="004C5755" w:rsidRDefault="004C5755" w:rsidP="009B45B9">
      <w:pPr>
        <w:pStyle w:val="fcase1ertab"/>
        <w:tabs>
          <w:tab w:val="left" w:pos="851"/>
        </w:tabs>
        <w:ind w:left="0" w:firstLine="0"/>
        <w:rPr>
          <w:rFonts w:ascii="Arial" w:hAnsi="Arial" w:cs="Arial"/>
        </w:rPr>
      </w:pPr>
    </w:p>
    <w:p w14:paraId="048BD608" w14:textId="77777777" w:rsidR="004C5755" w:rsidRDefault="004C5755" w:rsidP="009B45B9">
      <w:pPr>
        <w:pStyle w:val="fcase1ertab"/>
        <w:tabs>
          <w:tab w:val="left" w:pos="851"/>
        </w:tabs>
        <w:ind w:left="0" w:firstLine="0"/>
        <w:rPr>
          <w:rFonts w:ascii="Arial" w:hAnsi="Arial" w:cs="Arial"/>
        </w:rPr>
      </w:pPr>
    </w:p>
    <w:p w14:paraId="039E9985" w14:textId="77777777" w:rsidR="004C5755" w:rsidRDefault="004C5755" w:rsidP="009B45B9">
      <w:pPr>
        <w:pStyle w:val="fcase1ertab"/>
        <w:tabs>
          <w:tab w:val="left" w:pos="851"/>
        </w:tabs>
        <w:ind w:left="0" w:firstLine="0"/>
        <w:rPr>
          <w:rFonts w:ascii="Arial" w:hAnsi="Arial" w:cs="Arial"/>
        </w:rPr>
      </w:pPr>
    </w:p>
    <w:p w14:paraId="76744806" w14:textId="77777777" w:rsidR="004C5755" w:rsidRDefault="004C5755" w:rsidP="009B45B9">
      <w:pPr>
        <w:pStyle w:val="fcase1ertab"/>
        <w:tabs>
          <w:tab w:val="left" w:pos="851"/>
        </w:tabs>
        <w:ind w:left="0" w:firstLine="0"/>
        <w:rPr>
          <w:rFonts w:ascii="Arial" w:hAnsi="Arial" w:cs="Arial"/>
        </w:rPr>
      </w:pPr>
    </w:p>
    <w:p w14:paraId="65FBFDAC" w14:textId="77777777" w:rsidR="004C5755" w:rsidRDefault="004C5755" w:rsidP="009B45B9">
      <w:pPr>
        <w:pStyle w:val="fcase1ertab"/>
        <w:tabs>
          <w:tab w:val="left" w:pos="851"/>
        </w:tabs>
        <w:ind w:left="0" w:firstLine="0"/>
        <w:rPr>
          <w:rFonts w:ascii="Arial" w:hAnsi="Arial" w:cs="Arial"/>
        </w:rPr>
      </w:pPr>
    </w:p>
    <w:p w14:paraId="0F3F941E" w14:textId="77777777" w:rsidR="004C5755" w:rsidRDefault="004C5755" w:rsidP="009B45B9">
      <w:pPr>
        <w:pStyle w:val="fcase1ertab"/>
        <w:tabs>
          <w:tab w:val="left" w:pos="851"/>
        </w:tabs>
        <w:ind w:left="0" w:firstLine="0"/>
        <w:rPr>
          <w:rFonts w:ascii="Arial" w:hAnsi="Arial" w:cs="Arial"/>
        </w:rPr>
      </w:pPr>
    </w:p>
    <w:p w14:paraId="1521F434" w14:textId="77777777" w:rsidR="006B5057" w:rsidRDefault="006B5057" w:rsidP="009B45B9">
      <w:pPr>
        <w:pStyle w:val="fcase1ertab"/>
        <w:tabs>
          <w:tab w:val="left" w:pos="851"/>
        </w:tabs>
        <w:ind w:left="0" w:firstLine="0"/>
        <w:rPr>
          <w:rFonts w:ascii="Arial" w:hAnsi="Arial" w:cs="Arial"/>
        </w:rPr>
      </w:pPr>
    </w:p>
    <w:p w14:paraId="52A2364C" w14:textId="77777777" w:rsidR="006B5057" w:rsidRDefault="006B5057" w:rsidP="009B45B9">
      <w:pPr>
        <w:pStyle w:val="fcase1ertab"/>
        <w:tabs>
          <w:tab w:val="left" w:pos="851"/>
        </w:tabs>
        <w:ind w:left="0" w:firstLine="0"/>
        <w:rPr>
          <w:rFonts w:ascii="Arial" w:hAnsi="Arial" w:cs="Arial"/>
        </w:rPr>
      </w:pPr>
    </w:p>
    <w:p w14:paraId="3409DF6C"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79CCF59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46F6AD5F"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0065F7B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2DE12E1"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7C87404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6BBA5D74"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67A00DAB"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23953EF"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6C55A022"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2BED2DEB" w14:textId="0B028447" w:rsidR="009B1CD0" w:rsidRDefault="00456183"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w:t>
      </w:r>
      <w:r>
        <w:rPr>
          <w:rFonts w:ascii="Arial" w:hAnsi="Arial" w:cs="Arial"/>
        </w:rPr>
        <w:t xml:space="preserve">(joindre le devis). </w:t>
      </w:r>
    </w:p>
    <w:p w14:paraId="45075AA0" w14:textId="77777777" w:rsidR="009B1CD0" w:rsidRDefault="009B1CD0" w:rsidP="009B45B9">
      <w:pPr>
        <w:pStyle w:val="fcasegauche"/>
        <w:tabs>
          <w:tab w:val="left" w:pos="851"/>
        </w:tabs>
        <w:spacing w:after="0"/>
        <w:ind w:left="0" w:firstLine="0"/>
        <w:rPr>
          <w:rFonts w:ascii="Arial" w:hAnsi="Arial" w:cs="Arial"/>
        </w:rPr>
      </w:pPr>
    </w:p>
    <w:p w14:paraId="462C8630" w14:textId="77777777" w:rsidR="002C2CA3" w:rsidRDefault="002C2CA3" w:rsidP="009B45B9">
      <w:pPr>
        <w:pStyle w:val="fcasegauche"/>
        <w:tabs>
          <w:tab w:val="left" w:pos="851"/>
        </w:tabs>
        <w:spacing w:after="0"/>
        <w:ind w:left="0" w:firstLine="0"/>
        <w:rPr>
          <w:rFonts w:ascii="Arial" w:hAnsi="Arial" w:cs="Arial"/>
        </w:rPr>
      </w:pPr>
    </w:p>
    <w:p w14:paraId="3524C604" w14:textId="77777777" w:rsidR="009B1CD0" w:rsidRDefault="009B1CD0" w:rsidP="009B45B9">
      <w:pPr>
        <w:pStyle w:val="fcasegauche"/>
        <w:pageBreakBefore/>
        <w:tabs>
          <w:tab w:val="left" w:pos="851"/>
        </w:tabs>
        <w:spacing w:after="0"/>
        <w:ind w:left="0" w:firstLine="0"/>
        <w:rPr>
          <w:rFonts w:ascii="Arial" w:hAnsi="Arial" w:cs="Arial"/>
        </w:rPr>
      </w:pPr>
    </w:p>
    <w:p w14:paraId="5ECD547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62EC20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D69475" w14:textId="77777777" w:rsidR="00036500" w:rsidRDefault="00036500" w:rsidP="009B45B9">
      <w:pPr>
        <w:tabs>
          <w:tab w:val="left" w:pos="851"/>
          <w:tab w:val="left" w:pos="6237"/>
        </w:tabs>
        <w:rPr>
          <w:rFonts w:ascii="Arial" w:hAnsi="Arial" w:cs="Arial"/>
          <w:i/>
          <w:iCs/>
          <w:sz w:val="18"/>
          <w:szCs w:val="18"/>
        </w:rPr>
      </w:pPr>
    </w:p>
    <w:p w14:paraId="250A276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1960DD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49D6A7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6091E28"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B7692D0"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6D6CB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951BD2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FD2C90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75EF9F"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0C3F9DD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EAE63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48DBB3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42FE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4BDB117"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11A8744" w14:textId="77777777">
        <w:trPr>
          <w:trHeight w:val="1021"/>
        </w:trPr>
        <w:tc>
          <w:tcPr>
            <w:tcW w:w="4503" w:type="dxa"/>
            <w:tcBorders>
              <w:top w:val="single" w:sz="4" w:space="0" w:color="000000"/>
              <w:left w:val="single" w:sz="4" w:space="0" w:color="000000"/>
            </w:tcBorders>
            <w:shd w:val="clear" w:color="auto" w:fill="CCFFFF"/>
          </w:tcPr>
          <w:p w14:paraId="7F971CD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339645A"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BCBB63A" w14:textId="77777777" w:rsidR="009B1CD0" w:rsidRDefault="009B1CD0" w:rsidP="006F3DF9">
            <w:pPr>
              <w:tabs>
                <w:tab w:val="left" w:pos="851"/>
              </w:tabs>
              <w:snapToGrid w:val="0"/>
              <w:jc w:val="both"/>
              <w:rPr>
                <w:rFonts w:ascii="Arial" w:hAnsi="Arial" w:cs="Arial"/>
              </w:rPr>
            </w:pPr>
          </w:p>
        </w:tc>
      </w:tr>
      <w:tr w:rsidR="009B1CD0" w14:paraId="4A94373E" w14:textId="77777777">
        <w:trPr>
          <w:trHeight w:val="1021"/>
        </w:trPr>
        <w:tc>
          <w:tcPr>
            <w:tcW w:w="4503" w:type="dxa"/>
            <w:tcBorders>
              <w:left w:val="single" w:sz="4" w:space="0" w:color="000000"/>
            </w:tcBorders>
          </w:tcPr>
          <w:p w14:paraId="31C41E6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BCE77E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ADAE51C" w14:textId="77777777" w:rsidR="009B1CD0" w:rsidRDefault="009B1CD0" w:rsidP="006F3DF9">
            <w:pPr>
              <w:tabs>
                <w:tab w:val="left" w:pos="851"/>
              </w:tabs>
              <w:snapToGrid w:val="0"/>
              <w:jc w:val="both"/>
              <w:rPr>
                <w:rFonts w:ascii="Arial" w:hAnsi="Arial" w:cs="Arial"/>
              </w:rPr>
            </w:pPr>
          </w:p>
        </w:tc>
      </w:tr>
      <w:tr w:rsidR="009B1CD0" w14:paraId="13658BBD" w14:textId="77777777">
        <w:trPr>
          <w:trHeight w:val="1021"/>
        </w:trPr>
        <w:tc>
          <w:tcPr>
            <w:tcW w:w="4503" w:type="dxa"/>
            <w:tcBorders>
              <w:left w:val="single" w:sz="4" w:space="0" w:color="000000"/>
              <w:bottom w:val="single" w:sz="4" w:space="0" w:color="000000"/>
            </w:tcBorders>
            <w:shd w:val="clear" w:color="auto" w:fill="CCFFFF"/>
          </w:tcPr>
          <w:p w14:paraId="331817B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E52D1A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A41A50D" w14:textId="77777777" w:rsidR="009B1CD0" w:rsidRDefault="009B1CD0" w:rsidP="006F3DF9">
            <w:pPr>
              <w:tabs>
                <w:tab w:val="left" w:pos="851"/>
              </w:tabs>
              <w:snapToGrid w:val="0"/>
              <w:jc w:val="both"/>
              <w:rPr>
                <w:rFonts w:ascii="Arial" w:hAnsi="Arial" w:cs="Arial"/>
              </w:rPr>
            </w:pPr>
          </w:p>
        </w:tc>
      </w:tr>
    </w:tbl>
    <w:p w14:paraId="39AE84FD" w14:textId="77777777" w:rsidR="009B1CD0" w:rsidRDefault="009B1CD0" w:rsidP="006C4338">
      <w:pPr>
        <w:tabs>
          <w:tab w:val="left" w:pos="851"/>
          <w:tab w:val="left" w:pos="6237"/>
        </w:tabs>
      </w:pPr>
    </w:p>
    <w:p w14:paraId="7730A1A4" w14:textId="77777777" w:rsidR="009B1CD0" w:rsidRDefault="009B1CD0" w:rsidP="006C4338">
      <w:pPr>
        <w:pStyle w:val="fcasegauche"/>
        <w:tabs>
          <w:tab w:val="left" w:pos="851"/>
        </w:tabs>
        <w:spacing w:after="0"/>
        <w:ind w:left="0" w:firstLine="0"/>
        <w:rPr>
          <w:rFonts w:ascii="Arial" w:hAnsi="Arial" w:cs="Arial"/>
          <w:bCs/>
          <w:iCs/>
        </w:rPr>
      </w:pPr>
    </w:p>
    <w:p w14:paraId="1FB6189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7D98CF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001466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BF6CE7C"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65C488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D5863CE"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2F97EC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88045F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C091A1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43B3D9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B5F9F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343FA4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E49B4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A25E2D0" w14:textId="77777777" w:rsidR="009B1CD0" w:rsidRDefault="009B1CD0" w:rsidP="00934503">
      <w:pPr>
        <w:tabs>
          <w:tab w:val="left" w:pos="426"/>
          <w:tab w:val="left" w:pos="851"/>
        </w:tabs>
        <w:rPr>
          <w:rFonts w:ascii="Arial" w:hAnsi="Arial" w:cs="Arial"/>
          <w:b/>
        </w:rPr>
      </w:pPr>
    </w:p>
    <w:p w14:paraId="6A7B0E3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0DDE41B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28B86C9" w14:textId="77777777" w:rsidR="009B1CD0" w:rsidRDefault="009B1CD0" w:rsidP="009B45B9">
      <w:pPr>
        <w:tabs>
          <w:tab w:val="left" w:pos="426"/>
          <w:tab w:val="left" w:pos="851"/>
        </w:tabs>
        <w:jc w:val="both"/>
        <w:rPr>
          <w:rFonts w:ascii="Arial" w:hAnsi="Arial" w:cs="Arial"/>
          <w:b/>
        </w:rPr>
      </w:pPr>
    </w:p>
    <w:p w14:paraId="5DBE922D" w14:textId="77777777" w:rsidR="009B1CD0" w:rsidRDefault="009B1CD0" w:rsidP="009B45B9">
      <w:pPr>
        <w:tabs>
          <w:tab w:val="left" w:pos="426"/>
          <w:tab w:val="left" w:pos="851"/>
        </w:tabs>
        <w:jc w:val="both"/>
        <w:rPr>
          <w:rFonts w:ascii="Arial" w:hAnsi="Arial" w:cs="Arial"/>
          <w:b/>
        </w:rPr>
      </w:pPr>
    </w:p>
    <w:p w14:paraId="72FABB4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7EFD1CA" w14:textId="77777777" w:rsidR="009B1CD0" w:rsidRDefault="009B1CD0" w:rsidP="009B45B9">
      <w:pPr>
        <w:tabs>
          <w:tab w:val="left" w:pos="576"/>
          <w:tab w:val="left" w:pos="851"/>
        </w:tabs>
        <w:jc w:val="both"/>
        <w:rPr>
          <w:rFonts w:ascii="Arial" w:hAnsi="Arial" w:cs="Arial"/>
        </w:rPr>
      </w:pPr>
    </w:p>
    <w:p w14:paraId="664FE602"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2237BA56" w14:textId="77777777" w:rsidR="009B1CD0" w:rsidRDefault="009B1CD0" w:rsidP="009B45B9">
      <w:pPr>
        <w:tabs>
          <w:tab w:val="left" w:pos="851"/>
        </w:tabs>
      </w:pPr>
      <w:r>
        <w:rPr>
          <w:rFonts w:ascii="Arial" w:hAnsi="Arial" w:cs="Arial"/>
          <w:i/>
          <w:sz w:val="18"/>
          <w:szCs w:val="18"/>
        </w:rPr>
        <w:t>(Cocher la case correspondante.)</w:t>
      </w:r>
    </w:p>
    <w:p w14:paraId="4EF44664"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0C3D394E"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3CC2A0C"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A75D77D" w14:textId="77777777" w:rsidR="009B1CD0" w:rsidRDefault="009B1CD0" w:rsidP="009B45B9">
      <w:pPr>
        <w:tabs>
          <w:tab w:val="left" w:pos="426"/>
          <w:tab w:val="left" w:pos="851"/>
        </w:tabs>
        <w:jc w:val="both"/>
        <w:rPr>
          <w:rFonts w:ascii="Arial" w:hAnsi="Arial" w:cs="Arial"/>
          <w:b/>
        </w:rPr>
      </w:pPr>
    </w:p>
    <w:p w14:paraId="45D8BB0A"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68C464D"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E71BF60" w14:textId="77777777" w:rsidR="009B1CD0" w:rsidRDefault="009B1CD0" w:rsidP="009B45B9">
      <w:pPr>
        <w:tabs>
          <w:tab w:val="left" w:pos="426"/>
          <w:tab w:val="left" w:pos="851"/>
        </w:tabs>
        <w:jc w:val="both"/>
        <w:rPr>
          <w:rFonts w:ascii="Arial" w:hAnsi="Arial" w:cs="Arial"/>
        </w:rPr>
      </w:pPr>
    </w:p>
    <w:p w14:paraId="1CC7CA0D"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79F1816"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6D6BC2C8"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lastRenderedPageBreak/>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BEBA7A9" w14:textId="77777777">
        <w:tc>
          <w:tcPr>
            <w:tcW w:w="10419" w:type="dxa"/>
            <w:shd w:val="clear" w:color="auto" w:fill="66CCFF"/>
          </w:tcPr>
          <w:p w14:paraId="5A1C54B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A8BBF6E" w14:textId="77777777" w:rsidR="009B1CD0" w:rsidRDefault="009B1CD0" w:rsidP="006C4338">
      <w:pPr>
        <w:tabs>
          <w:tab w:val="left" w:pos="851"/>
        </w:tabs>
        <w:jc w:val="both"/>
      </w:pPr>
    </w:p>
    <w:p w14:paraId="0E3BD24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7FEB62D" w14:textId="77777777" w:rsidR="005824AE" w:rsidRDefault="005824AE" w:rsidP="006C4338">
      <w:pPr>
        <w:tabs>
          <w:tab w:val="left" w:pos="851"/>
        </w:tabs>
        <w:jc w:val="both"/>
      </w:pPr>
    </w:p>
    <w:p w14:paraId="719FA1A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409848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32D289D" w14:textId="77777777" w:rsidTr="009B45B9">
        <w:tc>
          <w:tcPr>
            <w:tcW w:w="4644" w:type="dxa"/>
            <w:tcBorders>
              <w:top w:val="single" w:sz="4" w:space="0" w:color="000000"/>
              <w:left w:val="single" w:sz="4" w:space="0" w:color="000000"/>
              <w:bottom w:val="single" w:sz="4" w:space="0" w:color="000000"/>
            </w:tcBorders>
            <w:vAlign w:val="center"/>
          </w:tcPr>
          <w:p w14:paraId="4C2EB2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68372F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BDED8C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F2F431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89F50D8" w14:textId="77777777" w:rsidTr="009B45B9">
        <w:trPr>
          <w:trHeight w:val="1021"/>
        </w:trPr>
        <w:tc>
          <w:tcPr>
            <w:tcW w:w="4644" w:type="dxa"/>
            <w:tcBorders>
              <w:top w:val="single" w:sz="4" w:space="0" w:color="000000"/>
              <w:left w:val="single" w:sz="4" w:space="0" w:color="000000"/>
              <w:bottom w:val="single" w:sz="4" w:space="0" w:color="auto"/>
            </w:tcBorders>
          </w:tcPr>
          <w:p w14:paraId="667BDA6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876E40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415EFDA" w14:textId="77777777" w:rsidR="00332B12" w:rsidRDefault="00332B12" w:rsidP="00B054DA">
            <w:pPr>
              <w:tabs>
                <w:tab w:val="left" w:pos="851"/>
              </w:tabs>
              <w:snapToGrid w:val="0"/>
              <w:jc w:val="both"/>
              <w:rPr>
                <w:rFonts w:ascii="Arial" w:hAnsi="Arial" w:cs="Arial"/>
                <w:b/>
                <w:bCs/>
              </w:rPr>
            </w:pPr>
          </w:p>
        </w:tc>
      </w:tr>
    </w:tbl>
    <w:p w14:paraId="32ED2F5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03E9B70"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CDDE850" w14:textId="77777777" w:rsidR="00332B12" w:rsidRDefault="00332B12" w:rsidP="006C4338">
      <w:pPr>
        <w:tabs>
          <w:tab w:val="left" w:pos="851"/>
        </w:tabs>
        <w:jc w:val="both"/>
      </w:pPr>
    </w:p>
    <w:p w14:paraId="3826099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64BFA5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BCEE24C" w14:textId="77777777" w:rsidR="009B1CD0" w:rsidRDefault="009B1CD0" w:rsidP="005846FB">
      <w:pPr>
        <w:tabs>
          <w:tab w:val="left" w:pos="851"/>
        </w:tabs>
        <w:rPr>
          <w:rFonts w:ascii="Arial" w:hAnsi="Arial" w:cs="Arial"/>
        </w:rPr>
      </w:pPr>
    </w:p>
    <w:p w14:paraId="5ACC5486" w14:textId="77777777" w:rsidR="00036500" w:rsidRDefault="00036500" w:rsidP="005846FB">
      <w:pPr>
        <w:tabs>
          <w:tab w:val="left" w:pos="851"/>
        </w:tabs>
        <w:rPr>
          <w:rFonts w:ascii="Arial" w:hAnsi="Arial" w:cs="Arial"/>
        </w:rPr>
      </w:pPr>
    </w:p>
    <w:p w14:paraId="6BD38D7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DE7FB6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A5911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5BBE8EF" w14:textId="77777777" w:rsidR="009B1CD0" w:rsidRDefault="009B1CD0" w:rsidP="0083205E">
      <w:pPr>
        <w:tabs>
          <w:tab w:val="left" w:pos="851"/>
        </w:tabs>
        <w:rPr>
          <w:rFonts w:ascii="Arial" w:hAnsi="Arial" w:cs="Arial"/>
        </w:rPr>
      </w:pPr>
    </w:p>
    <w:p w14:paraId="74E400E6" w14:textId="77777777" w:rsidR="001C733C" w:rsidRDefault="001C733C" w:rsidP="00CD46CC">
      <w:pPr>
        <w:tabs>
          <w:tab w:val="left" w:pos="851"/>
        </w:tabs>
        <w:rPr>
          <w:rFonts w:ascii="Arial" w:hAnsi="Arial" w:cs="Arial"/>
        </w:rPr>
      </w:pPr>
    </w:p>
    <w:p w14:paraId="6A035C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E0E2D9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0F74F7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AAFA99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00A1C9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EF87832" w14:textId="77777777" w:rsidR="002904AF" w:rsidRDefault="002904AF" w:rsidP="001C733C">
      <w:pPr>
        <w:tabs>
          <w:tab w:val="left" w:pos="851"/>
        </w:tabs>
        <w:rPr>
          <w:rFonts w:ascii="Arial" w:hAnsi="Arial" w:cs="Arial"/>
        </w:rPr>
      </w:pPr>
    </w:p>
    <w:p w14:paraId="0D27E2B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4E325EED"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D708402" w14:textId="77777777" w:rsidR="002904AF" w:rsidRDefault="002904AF" w:rsidP="002904AF">
      <w:pPr>
        <w:tabs>
          <w:tab w:val="left" w:pos="851"/>
        </w:tabs>
        <w:rPr>
          <w:rFonts w:ascii="Arial" w:hAnsi="Arial" w:cs="Arial"/>
          <w:iCs/>
        </w:rPr>
      </w:pPr>
    </w:p>
    <w:p w14:paraId="60853FB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2EABE4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2927F5D" w14:textId="77777777" w:rsidR="002904AF" w:rsidRDefault="002904AF" w:rsidP="002904AF">
      <w:pPr>
        <w:tabs>
          <w:tab w:val="left" w:pos="851"/>
        </w:tabs>
        <w:ind w:left="1134" w:hanging="850"/>
        <w:rPr>
          <w:rFonts w:ascii="Arial" w:hAnsi="Arial" w:cs="Arial"/>
          <w:i/>
          <w:sz w:val="18"/>
          <w:szCs w:val="18"/>
        </w:rPr>
      </w:pPr>
    </w:p>
    <w:p w14:paraId="392CD70C" w14:textId="77777777" w:rsidR="001C733C" w:rsidRDefault="001C733C" w:rsidP="001C733C">
      <w:pPr>
        <w:tabs>
          <w:tab w:val="left" w:pos="851"/>
        </w:tabs>
        <w:rPr>
          <w:rFonts w:ascii="Arial" w:hAnsi="Arial" w:cs="Arial"/>
          <w:i/>
          <w:sz w:val="18"/>
          <w:szCs w:val="18"/>
        </w:rPr>
      </w:pPr>
    </w:p>
    <w:p w14:paraId="0842AD0C"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0F555F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EF0A054" w14:textId="77777777" w:rsidR="00036500" w:rsidRDefault="00036500" w:rsidP="005846FB">
      <w:pPr>
        <w:tabs>
          <w:tab w:val="left" w:pos="851"/>
        </w:tabs>
        <w:rPr>
          <w:rFonts w:ascii="Arial" w:hAnsi="Arial" w:cs="Arial"/>
        </w:rPr>
      </w:pPr>
    </w:p>
    <w:p w14:paraId="5043930D"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B6D4B8A" w14:textId="77777777" w:rsidR="00AE7831" w:rsidRDefault="00AE7831" w:rsidP="009B45B9">
      <w:pPr>
        <w:tabs>
          <w:tab w:val="left" w:pos="851"/>
        </w:tabs>
        <w:ind w:left="1701" w:hanging="850"/>
        <w:jc w:val="both"/>
      </w:pPr>
    </w:p>
    <w:p w14:paraId="3AF7C39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E17B5F3" w14:textId="77777777" w:rsidR="00036500" w:rsidRDefault="00036500" w:rsidP="006C4338">
      <w:pPr>
        <w:tabs>
          <w:tab w:val="left" w:pos="851"/>
        </w:tabs>
        <w:rPr>
          <w:rFonts w:ascii="Arial" w:hAnsi="Arial" w:cs="Arial"/>
          <w:iCs/>
        </w:rPr>
      </w:pPr>
    </w:p>
    <w:p w14:paraId="7EABFE4B"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7478D57"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F06137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10D462D" w14:textId="77777777" w:rsidTr="00B054DA">
        <w:tc>
          <w:tcPr>
            <w:tcW w:w="4644" w:type="dxa"/>
            <w:tcBorders>
              <w:top w:val="single" w:sz="4" w:space="0" w:color="000000"/>
              <w:left w:val="single" w:sz="4" w:space="0" w:color="000000"/>
              <w:bottom w:val="single" w:sz="4" w:space="0" w:color="000000"/>
            </w:tcBorders>
            <w:vAlign w:val="center"/>
          </w:tcPr>
          <w:p w14:paraId="2725229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6AD69A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5BB013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22B454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AEC6592" w14:textId="77777777" w:rsidTr="00B054DA">
        <w:trPr>
          <w:trHeight w:val="1021"/>
        </w:trPr>
        <w:tc>
          <w:tcPr>
            <w:tcW w:w="4644" w:type="dxa"/>
            <w:tcBorders>
              <w:top w:val="single" w:sz="4" w:space="0" w:color="000000"/>
              <w:left w:val="single" w:sz="4" w:space="0" w:color="000000"/>
            </w:tcBorders>
            <w:shd w:val="clear" w:color="auto" w:fill="CCFFFF"/>
          </w:tcPr>
          <w:p w14:paraId="054A0B9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AB3E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89518FD" w14:textId="77777777" w:rsidR="00332B12" w:rsidRDefault="00332B12" w:rsidP="00B054DA">
            <w:pPr>
              <w:tabs>
                <w:tab w:val="left" w:pos="851"/>
              </w:tabs>
              <w:snapToGrid w:val="0"/>
              <w:jc w:val="both"/>
              <w:rPr>
                <w:rFonts w:ascii="Arial" w:hAnsi="Arial" w:cs="Arial"/>
                <w:b/>
                <w:bCs/>
              </w:rPr>
            </w:pPr>
          </w:p>
        </w:tc>
      </w:tr>
      <w:tr w:rsidR="00332B12" w14:paraId="1F36913A" w14:textId="77777777" w:rsidTr="00B054DA">
        <w:trPr>
          <w:trHeight w:val="1021"/>
        </w:trPr>
        <w:tc>
          <w:tcPr>
            <w:tcW w:w="4644" w:type="dxa"/>
            <w:tcBorders>
              <w:left w:val="single" w:sz="4" w:space="0" w:color="000000"/>
            </w:tcBorders>
          </w:tcPr>
          <w:p w14:paraId="6A016CB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3B406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C7CEA55" w14:textId="77777777" w:rsidR="00332B12" w:rsidRDefault="00332B12" w:rsidP="00B054DA">
            <w:pPr>
              <w:tabs>
                <w:tab w:val="left" w:pos="851"/>
              </w:tabs>
              <w:snapToGrid w:val="0"/>
              <w:jc w:val="both"/>
              <w:rPr>
                <w:rFonts w:ascii="Arial" w:hAnsi="Arial" w:cs="Arial"/>
                <w:b/>
                <w:bCs/>
              </w:rPr>
            </w:pPr>
          </w:p>
        </w:tc>
      </w:tr>
      <w:tr w:rsidR="00332B12" w14:paraId="2F84E405" w14:textId="77777777" w:rsidTr="00B054DA">
        <w:trPr>
          <w:trHeight w:val="1021"/>
        </w:trPr>
        <w:tc>
          <w:tcPr>
            <w:tcW w:w="4644" w:type="dxa"/>
            <w:tcBorders>
              <w:left w:val="single" w:sz="4" w:space="0" w:color="000000"/>
            </w:tcBorders>
            <w:shd w:val="clear" w:color="auto" w:fill="CCFFFF"/>
          </w:tcPr>
          <w:p w14:paraId="0B6E297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C38F0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F66A2EB" w14:textId="77777777" w:rsidR="00332B12" w:rsidRDefault="00332B12" w:rsidP="00B054DA">
            <w:pPr>
              <w:tabs>
                <w:tab w:val="left" w:pos="851"/>
              </w:tabs>
              <w:snapToGrid w:val="0"/>
              <w:jc w:val="both"/>
              <w:rPr>
                <w:rFonts w:ascii="Arial" w:hAnsi="Arial" w:cs="Arial"/>
                <w:b/>
                <w:bCs/>
              </w:rPr>
            </w:pPr>
          </w:p>
        </w:tc>
      </w:tr>
      <w:tr w:rsidR="00332B12" w14:paraId="7BEA4C5B" w14:textId="77777777" w:rsidTr="00B054DA">
        <w:trPr>
          <w:trHeight w:val="1021"/>
        </w:trPr>
        <w:tc>
          <w:tcPr>
            <w:tcW w:w="4644" w:type="dxa"/>
            <w:tcBorders>
              <w:left w:val="single" w:sz="4" w:space="0" w:color="000000"/>
            </w:tcBorders>
          </w:tcPr>
          <w:p w14:paraId="182C54B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7BA62C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46BF030" w14:textId="77777777" w:rsidR="00332B12" w:rsidRDefault="00332B12" w:rsidP="00B054DA">
            <w:pPr>
              <w:tabs>
                <w:tab w:val="left" w:pos="851"/>
              </w:tabs>
              <w:snapToGrid w:val="0"/>
              <w:jc w:val="both"/>
              <w:rPr>
                <w:rFonts w:ascii="Arial" w:hAnsi="Arial" w:cs="Arial"/>
                <w:b/>
                <w:bCs/>
              </w:rPr>
            </w:pPr>
          </w:p>
        </w:tc>
      </w:tr>
      <w:tr w:rsidR="00332B12" w14:paraId="0094E894" w14:textId="77777777" w:rsidTr="00B054DA">
        <w:trPr>
          <w:trHeight w:val="1021"/>
        </w:trPr>
        <w:tc>
          <w:tcPr>
            <w:tcW w:w="4644" w:type="dxa"/>
            <w:tcBorders>
              <w:left w:val="single" w:sz="4" w:space="0" w:color="000000"/>
              <w:bottom w:val="single" w:sz="4" w:space="0" w:color="000000"/>
            </w:tcBorders>
            <w:shd w:val="clear" w:color="auto" w:fill="CCFFFF"/>
          </w:tcPr>
          <w:p w14:paraId="668046F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22FD1D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F9209F5" w14:textId="77777777" w:rsidR="00332B12" w:rsidRDefault="00332B12" w:rsidP="00B054DA">
            <w:pPr>
              <w:tabs>
                <w:tab w:val="left" w:pos="851"/>
              </w:tabs>
              <w:snapToGrid w:val="0"/>
              <w:jc w:val="both"/>
              <w:rPr>
                <w:rFonts w:ascii="Arial" w:hAnsi="Arial" w:cs="Arial"/>
                <w:b/>
                <w:bCs/>
              </w:rPr>
            </w:pPr>
          </w:p>
        </w:tc>
      </w:tr>
    </w:tbl>
    <w:p w14:paraId="6BAB30C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7C5423"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DB0AA3E" w14:textId="77777777">
        <w:tc>
          <w:tcPr>
            <w:tcW w:w="10277" w:type="dxa"/>
            <w:shd w:val="clear" w:color="auto" w:fill="66CCFF"/>
          </w:tcPr>
          <w:p w14:paraId="39B48720"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D8001A3" w14:textId="77777777" w:rsidR="009B1CD0" w:rsidRDefault="009B1CD0" w:rsidP="006C4338">
      <w:pPr>
        <w:tabs>
          <w:tab w:val="left" w:pos="851"/>
        </w:tabs>
      </w:pPr>
    </w:p>
    <w:p w14:paraId="12CBA063" w14:textId="77777777" w:rsidR="009B1CD0" w:rsidRDefault="009B1CD0" w:rsidP="006C4338">
      <w:pPr>
        <w:tabs>
          <w:tab w:val="left" w:pos="851"/>
        </w:tabs>
      </w:pPr>
    </w:p>
    <w:p w14:paraId="28D4A51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0CE6D3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A4105F1" w14:textId="77777777" w:rsidR="009B1CD0" w:rsidRDefault="009B1CD0" w:rsidP="009B45B9">
      <w:pPr>
        <w:pStyle w:val="Titre1"/>
        <w:tabs>
          <w:tab w:val="left" w:pos="851"/>
        </w:tabs>
        <w:ind w:left="0"/>
        <w:jc w:val="both"/>
        <w:rPr>
          <w:rFonts w:ascii="Arial" w:hAnsi="Arial" w:cs="Arial"/>
        </w:rPr>
      </w:pPr>
    </w:p>
    <w:p w14:paraId="7B8DA70B" w14:textId="77777777" w:rsidR="009B1CD0" w:rsidRDefault="009B1CD0" w:rsidP="006C4338">
      <w:pPr>
        <w:pStyle w:val="En-tte"/>
        <w:tabs>
          <w:tab w:val="clear" w:pos="4536"/>
          <w:tab w:val="clear" w:pos="9072"/>
          <w:tab w:val="left" w:pos="851"/>
        </w:tabs>
        <w:jc w:val="both"/>
        <w:rPr>
          <w:rFonts w:ascii="Arial" w:hAnsi="Arial" w:cs="Arial"/>
        </w:rPr>
      </w:pPr>
    </w:p>
    <w:p w14:paraId="044E5B0E" w14:textId="77777777" w:rsidR="009B1CD0" w:rsidRDefault="009B1CD0" w:rsidP="006F3DF9">
      <w:pPr>
        <w:pStyle w:val="En-tte"/>
        <w:tabs>
          <w:tab w:val="clear" w:pos="4536"/>
          <w:tab w:val="clear" w:pos="9072"/>
          <w:tab w:val="left" w:pos="851"/>
        </w:tabs>
        <w:jc w:val="both"/>
        <w:rPr>
          <w:rFonts w:ascii="Arial" w:hAnsi="Arial" w:cs="Arial"/>
        </w:rPr>
      </w:pPr>
    </w:p>
    <w:p w14:paraId="4D07E24E" w14:textId="77777777" w:rsidR="009B1CD0" w:rsidRDefault="009B1CD0" w:rsidP="005846FB">
      <w:pPr>
        <w:pStyle w:val="En-tte"/>
        <w:tabs>
          <w:tab w:val="clear" w:pos="4536"/>
          <w:tab w:val="clear" w:pos="9072"/>
          <w:tab w:val="left" w:pos="851"/>
        </w:tabs>
        <w:jc w:val="both"/>
        <w:rPr>
          <w:rFonts w:ascii="Arial" w:hAnsi="Arial" w:cs="Arial"/>
        </w:rPr>
      </w:pPr>
    </w:p>
    <w:p w14:paraId="4281A958" w14:textId="77777777" w:rsidR="009B1CD0" w:rsidRDefault="009B1CD0" w:rsidP="005846FB">
      <w:pPr>
        <w:pStyle w:val="En-tte"/>
        <w:tabs>
          <w:tab w:val="clear" w:pos="4536"/>
          <w:tab w:val="clear" w:pos="9072"/>
          <w:tab w:val="left" w:pos="851"/>
        </w:tabs>
        <w:jc w:val="both"/>
        <w:rPr>
          <w:rFonts w:ascii="Arial" w:hAnsi="Arial" w:cs="Arial"/>
        </w:rPr>
      </w:pPr>
    </w:p>
    <w:p w14:paraId="034A7B1A" w14:textId="77777777" w:rsidR="009B1CD0" w:rsidRDefault="009B1CD0" w:rsidP="005846FB">
      <w:pPr>
        <w:pStyle w:val="En-tte"/>
        <w:tabs>
          <w:tab w:val="clear" w:pos="4536"/>
          <w:tab w:val="clear" w:pos="9072"/>
          <w:tab w:val="left" w:pos="851"/>
        </w:tabs>
        <w:jc w:val="both"/>
        <w:rPr>
          <w:rFonts w:ascii="Arial" w:hAnsi="Arial" w:cs="Arial"/>
        </w:rPr>
      </w:pPr>
    </w:p>
    <w:p w14:paraId="5B6137A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3BA13679"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32B395E7" w14:textId="77777777" w:rsidR="009B1CD0" w:rsidRDefault="009B1CD0" w:rsidP="0083205E">
      <w:pPr>
        <w:tabs>
          <w:tab w:val="left" w:pos="851"/>
        </w:tabs>
        <w:jc w:val="both"/>
        <w:rPr>
          <w:rFonts w:ascii="Arial" w:hAnsi="Arial" w:cs="Arial"/>
        </w:rPr>
      </w:pPr>
    </w:p>
    <w:p w14:paraId="2E8A7F82" w14:textId="77777777" w:rsidR="009B1CD0" w:rsidRDefault="009B1CD0" w:rsidP="0083205E">
      <w:pPr>
        <w:tabs>
          <w:tab w:val="left" w:pos="851"/>
        </w:tabs>
        <w:jc w:val="both"/>
        <w:rPr>
          <w:rFonts w:ascii="Arial" w:hAnsi="Arial" w:cs="Arial"/>
        </w:rPr>
      </w:pPr>
    </w:p>
    <w:p w14:paraId="124A67BC" w14:textId="77777777" w:rsidR="009B1CD0" w:rsidRDefault="009B1CD0" w:rsidP="00934503">
      <w:pPr>
        <w:tabs>
          <w:tab w:val="left" w:pos="851"/>
        </w:tabs>
        <w:jc w:val="both"/>
        <w:rPr>
          <w:rFonts w:ascii="Arial" w:hAnsi="Arial" w:cs="Arial"/>
        </w:rPr>
      </w:pPr>
    </w:p>
    <w:p w14:paraId="4B7A520A" w14:textId="77777777" w:rsidR="009B1CD0" w:rsidRDefault="009B1CD0" w:rsidP="00CD46CC">
      <w:pPr>
        <w:tabs>
          <w:tab w:val="left" w:pos="851"/>
        </w:tabs>
        <w:jc w:val="both"/>
        <w:rPr>
          <w:rFonts w:ascii="Arial" w:hAnsi="Arial" w:cs="Arial"/>
        </w:rPr>
      </w:pPr>
    </w:p>
    <w:p w14:paraId="2EAA330F" w14:textId="77777777" w:rsidR="009B1CD0" w:rsidRDefault="009B1CD0" w:rsidP="009B45B9">
      <w:pPr>
        <w:tabs>
          <w:tab w:val="left" w:pos="851"/>
        </w:tabs>
        <w:jc w:val="both"/>
        <w:rPr>
          <w:rFonts w:ascii="Arial" w:hAnsi="Arial" w:cs="Arial"/>
        </w:rPr>
      </w:pPr>
    </w:p>
    <w:p w14:paraId="52758FBA" w14:textId="77777777" w:rsidR="009B1CD0" w:rsidRDefault="009B1CD0" w:rsidP="009B45B9">
      <w:pPr>
        <w:tabs>
          <w:tab w:val="left" w:pos="851"/>
        </w:tabs>
        <w:jc w:val="both"/>
        <w:rPr>
          <w:rFonts w:ascii="Arial" w:hAnsi="Arial" w:cs="Arial"/>
        </w:rPr>
      </w:pPr>
    </w:p>
    <w:p w14:paraId="0317C52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1F29F24"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3CFF03D" w14:textId="77777777" w:rsidR="009B1CD0" w:rsidRDefault="009B1CD0" w:rsidP="009B45B9">
      <w:pPr>
        <w:tabs>
          <w:tab w:val="left" w:pos="851"/>
        </w:tabs>
        <w:jc w:val="both"/>
        <w:rPr>
          <w:rFonts w:ascii="Arial" w:hAnsi="Arial" w:cs="Arial"/>
        </w:rPr>
      </w:pPr>
    </w:p>
    <w:p w14:paraId="2B401B92" w14:textId="77777777" w:rsidR="001C40C0" w:rsidRDefault="001C40C0" w:rsidP="009B45B9">
      <w:pPr>
        <w:tabs>
          <w:tab w:val="left" w:pos="851"/>
        </w:tabs>
        <w:jc w:val="both"/>
        <w:rPr>
          <w:rFonts w:ascii="Arial" w:hAnsi="Arial" w:cs="Arial"/>
        </w:rPr>
      </w:pPr>
    </w:p>
    <w:p w14:paraId="556E677C" w14:textId="77777777" w:rsidR="001C40C0" w:rsidRDefault="001C40C0" w:rsidP="009B45B9">
      <w:pPr>
        <w:tabs>
          <w:tab w:val="left" w:pos="851"/>
        </w:tabs>
        <w:jc w:val="both"/>
        <w:rPr>
          <w:rFonts w:ascii="Arial" w:hAnsi="Arial" w:cs="Arial"/>
        </w:rPr>
      </w:pPr>
    </w:p>
    <w:p w14:paraId="0784E9C6" w14:textId="77777777" w:rsidR="009B1CD0" w:rsidRDefault="009B1CD0" w:rsidP="009B45B9">
      <w:pPr>
        <w:tabs>
          <w:tab w:val="left" w:pos="851"/>
        </w:tabs>
        <w:jc w:val="both"/>
        <w:rPr>
          <w:rFonts w:ascii="Arial" w:hAnsi="Arial" w:cs="Arial"/>
        </w:rPr>
      </w:pPr>
    </w:p>
    <w:p w14:paraId="11090FB9" w14:textId="77777777" w:rsidR="009B1CD0" w:rsidRDefault="009B1CD0" w:rsidP="009B45B9">
      <w:pPr>
        <w:pStyle w:val="fcase2metab"/>
        <w:ind w:left="0" w:firstLine="0"/>
        <w:rPr>
          <w:rFonts w:ascii="Arial" w:hAnsi="Arial" w:cs="Arial"/>
        </w:rPr>
      </w:pPr>
    </w:p>
    <w:p w14:paraId="23ACE7E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B4A4005"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A86E040" w14:textId="77777777" w:rsidR="009B1CD0" w:rsidRDefault="009B1CD0" w:rsidP="009B45B9">
      <w:pPr>
        <w:pStyle w:val="fcase2metab"/>
        <w:rPr>
          <w:rFonts w:ascii="Arial" w:hAnsi="Arial" w:cs="Arial"/>
        </w:rPr>
      </w:pPr>
    </w:p>
    <w:p w14:paraId="1355C853" w14:textId="77777777" w:rsidR="001C40C0" w:rsidRDefault="001C40C0" w:rsidP="009B45B9">
      <w:pPr>
        <w:pStyle w:val="fcase2metab"/>
        <w:rPr>
          <w:rFonts w:ascii="Arial" w:hAnsi="Arial" w:cs="Arial"/>
        </w:rPr>
      </w:pPr>
    </w:p>
    <w:p w14:paraId="5CF2E028" w14:textId="77777777" w:rsidR="009B1CD0" w:rsidRDefault="009B1CD0" w:rsidP="009B45B9">
      <w:pPr>
        <w:pStyle w:val="fcase2metab"/>
        <w:ind w:left="0" w:firstLine="0"/>
        <w:rPr>
          <w:rFonts w:ascii="Arial" w:hAnsi="Arial" w:cs="Arial"/>
        </w:rPr>
      </w:pPr>
    </w:p>
    <w:p w14:paraId="6C8E4DB9" w14:textId="77777777" w:rsidR="009B1CD0" w:rsidRDefault="009B1CD0" w:rsidP="009B45B9">
      <w:pPr>
        <w:pStyle w:val="fcase2metab"/>
        <w:ind w:left="0" w:firstLine="0"/>
        <w:rPr>
          <w:rFonts w:ascii="Arial" w:hAnsi="Arial" w:cs="Arial"/>
        </w:rPr>
      </w:pPr>
    </w:p>
    <w:p w14:paraId="2A48A15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F61D561" w14:textId="77777777" w:rsidR="0079785C" w:rsidRDefault="0079785C" w:rsidP="009B45B9">
      <w:pPr>
        <w:pStyle w:val="fcase2metab"/>
        <w:rPr>
          <w:rFonts w:ascii="Arial" w:hAnsi="Arial" w:cs="Arial"/>
        </w:rPr>
      </w:pPr>
    </w:p>
    <w:p w14:paraId="2743B71E" w14:textId="77777777" w:rsidR="009B1CD0" w:rsidRDefault="009B1CD0" w:rsidP="009B45B9">
      <w:pPr>
        <w:tabs>
          <w:tab w:val="left" w:pos="851"/>
        </w:tabs>
        <w:rPr>
          <w:rFonts w:ascii="Arial" w:hAnsi="Arial" w:cs="Arial"/>
        </w:rPr>
      </w:pPr>
    </w:p>
    <w:p w14:paraId="6BD4BB4F"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B22B57E"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D997CE9" w14:textId="77777777" w:rsidR="009B1CD0" w:rsidRDefault="009B1CD0" w:rsidP="009B45B9">
      <w:pPr>
        <w:tabs>
          <w:tab w:val="left" w:pos="851"/>
        </w:tabs>
        <w:rPr>
          <w:rFonts w:ascii="Arial" w:hAnsi="Arial" w:cs="Arial"/>
        </w:rPr>
      </w:pPr>
    </w:p>
    <w:p w14:paraId="6459E430" w14:textId="77777777" w:rsidR="009B1CD0" w:rsidRDefault="009B1CD0" w:rsidP="009B45B9">
      <w:pPr>
        <w:tabs>
          <w:tab w:val="left" w:pos="851"/>
        </w:tabs>
        <w:rPr>
          <w:rFonts w:ascii="Arial" w:hAnsi="Arial" w:cs="Arial"/>
        </w:rPr>
      </w:pPr>
    </w:p>
    <w:p w14:paraId="6793F4B4" w14:textId="77777777" w:rsidR="009B1CD0" w:rsidRDefault="009B1CD0" w:rsidP="009B45B9">
      <w:pPr>
        <w:tabs>
          <w:tab w:val="left" w:pos="851"/>
        </w:tabs>
        <w:rPr>
          <w:rFonts w:ascii="Arial" w:hAnsi="Arial" w:cs="Arial"/>
        </w:rPr>
      </w:pPr>
    </w:p>
    <w:p w14:paraId="321F937B" w14:textId="77777777" w:rsidR="001C40C0" w:rsidRDefault="001C40C0" w:rsidP="009B45B9">
      <w:pPr>
        <w:tabs>
          <w:tab w:val="left" w:pos="851"/>
        </w:tabs>
        <w:rPr>
          <w:rFonts w:ascii="Arial" w:hAnsi="Arial" w:cs="Arial"/>
        </w:rPr>
      </w:pPr>
    </w:p>
    <w:p w14:paraId="0069935B" w14:textId="77777777" w:rsidR="009B1CD0" w:rsidRDefault="009B1CD0" w:rsidP="009B45B9">
      <w:pPr>
        <w:tabs>
          <w:tab w:val="left" w:pos="851"/>
        </w:tabs>
        <w:rPr>
          <w:rFonts w:ascii="Arial" w:hAnsi="Arial" w:cs="Arial"/>
        </w:rPr>
      </w:pPr>
    </w:p>
    <w:p w14:paraId="6D46A9FA" w14:textId="77777777" w:rsidR="009B1CD0" w:rsidRDefault="009B1CD0" w:rsidP="009B45B9">
      <w:pPr>
        <w:tabs>
          <w:tab w:val="left" w:pos="851"/>
        </w:tabs>
        <w:rPr>
          <w:rFonts w:ascii="Arial" w:hAnsi="Arial" w:cs="Arial"/>
        </w:rPr>
      </w:pPr>
    </w:p>
    <w:p w14:paraId="4AF3C432"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4BA9B71" w14:textId="77777777" w:rsidR="009B1CD0" w:rsidRDefault="009B1CD0" w:rsidP="009B45B9">
      <w:pPr>
        <w:tabs>
          <w:tab w:val="left" w:pos="851"/>
        </w:tabs>
      </w:pPr>
    </w:p>
    <w:p w14:paraId="05E9F966" w14:textId="77777777" w:rsidR="009B1CD0" w:rsidRDefault="009B1CD0" w:rsidP="009B45B9">
      <w:pPr>
        <w:tabs>
          <w:tab w:val="left" w:pos="851"/>
        </w:tabs>
      </w:pPr>
    </w:p>
    <w:p w14:paraId="7C116C22" w14:textId="77777777" w:rsidR="009B1CD0" w:rsidRDefault="009B1CD0" w:rsidP="009B45B9">
      <w:pPr>
        <w:tabs>
          <w:tab w:val="left" w:pos="851"/>
        </w:tabs>
      </w:pPr>
    </w:p>
    <w:p w14:paraId="436E4964" w14:textId="77777777" w:rsidR="009B1CD0" w:rsidRDefault="009B1CD0" w:rsidP="009B45B9">
      <w:pPr>
        <w:tabs>
          <w:tab w:val="left" w:pos="851"/>
        </w:tabs>
      </w:pPr>
    </w:p>
    <w:p w14:paraId="790250A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8DDE465"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238FF818" w14:textId="77777777" w:rsidR="009B1CD0" w:rsidRDefault="009B1CD0" w:rsidP="009B45B9">
      <w:pPr>
        <w:tabs>
          <w:tab w:val="left" w:pos="851"/>
        </w:tabs>
        <w:jc w:val="both"/>
      </w:pPr>
    </w:p>
    <w:p w14:paraId="652D7ECB" w14:textId="77777777" w:rsidR="009B1CD0" w:rsidRDefault="009B1CD0" w:rsidP="009B45B9">
      <w:pPr>
        <w:tabs>
          <w:tab w:val="left" w:pos="851"/>
        </w:tabs>
        <w:jc w:val="both"/>
      </w:pPr>
    </w:p>
    <w:p w14:paraId="1D6615ED" w14:textId="77777777" w:rsidR="009B1CD0" w:rsidRDefault="009B1CD0" w:rsidP="009B45B9">
      <w:pPr>
        <w:tabs>
          <w:tab w:val="left" w:pos="851"/>
        </w:tabs>
        <w:jc w:val="both"/>
      </w:pPr>
    </w:p>
    <w:p w14:paraId="7063F950" w14:textId="77777777" w:rsidR="002C2CA3" w:rsidRDefault="002C2CA3" w:rsidP="009B45B9">
      <w:pPr>
        <w:tabs>
          <w:tab w:val="left" w:pos="851"/>
        </w:tabs>
        <w:jc w:val="both"/>
      </w:pPr>
    </w:p>
    <w:p w14:paraId="4660788F" w14:textId="77777777" w:rsidR="002C2CA3" w:rsidRDefault="002C2CA3" w:rsidP="009B45B9">
      <w:pPr>
        <w:tabs>
          <w:tab w:val="left" w:pos="851"/>
        </w:tabs>
        <w:jc w:val="both"/>
      </w:pPr>
    </w:p>
    <w:p w14:paraId="7DFDE195" w14:textId="77777777" w:rsidR="002C2CA3" w:rsidRDefault="002C2CA3" w:rsidP="009B45B9">
      <w:pPr>
        <w:tabs>
          <w:tab w:val="left" w:pos="851"/>
        </w:tabs>
        <w:jc w:val="both"/>
      </w:pPr>
    </w:p>
    <w:p w14:paraId="0FC416F4" w14:textId="77777777" w:rsidR="008B2A38" w:rsidRDefault="008B2A38" w:rsidP="009B45B9">
      <w:pPr>
        <w:tabs>
          <w:tab w:val="left" w:pos="851"/>
        </w:tabs>
        <w:jc w:val="both"/>
      </w:pPr>
    </w:p>
    <w:p w14:paraId="70B15200" w14:textId="77777777" w:rsidR="001C40C0" w:rsidRDefault="001C40C0" w:rsidP="009B45B9">
      <w:pPr>
        <w:tabs>
          <w:tab w:val="left" w:pos="851"/>
        </w:tabs>
        <w:rPr>
          <w:rFonts w:ascii="Arial" w:hAnsi="Arial" w:cs="Arial"/>
        </w:rPr>
      </w:pPr>
    </w:p>
    <w:p w14:paraId="5DA3AF27" w14:textId="77777777" w:rsidR="008B2A38" w:rsidRDefault="008B2A38" w:rsidP="009B45B9">
      <w:pPr>
        <w:tabs>
          <w:tab w:val="left" w:pos="851"/>
        </w:tabs>
        <w:rPr>
          <w:rFonts w:ascii="Arial" w:hAnsi="Arial" w:cs="Arial"/>
        </w:rPr>
      </w:pPr>
    </w:p>
    <w:p w14:paraId="6B834D66" w14:textId="77777777" w:rsidR="003A7270" w:rsidRDefault="003A7270" w:rsidP="009B45B9">
      <w:pPr>
        <w:tabs>
          <w:tab w:val="left" w:pos="851"/>
        </w:tabs>
        <w:rPr>
          <w:rFonts w:ascii="Arial" w:hAnsi="Arial" w:cs="Arial"/>
        </w:rPr>
      </w:pPr>
    </w:p>
    <w:p w14:paraId="273D20EA" w14:textId="77777777" w:rsidR="003A7270" w:rsidRDefault="003A7270" w:rsidP="009B45B9">
      <w:pPr>
        <w:tabs>
          <w:tab w:val="left" w:pos="851"/>
        </w:tabs>
        <w:rPr>
          <w:rFonts w:ascii="Arial" w:hAnsi="Arial" w:cs="Arial"/>
        </w:rPr>
      </w:pPr>
    </w:p>
    <w:p w14:paraId="6F248959" w14:textId="77777777" w:rsidR="001C40C0" w:rsidRDefault="001C40C0" w:rsidP="009B45B9">
      <w:pPr>
        <w:tabs>
          <w:tab w:val="left" w:pos="851"/>
        </w:tabs>
        <w:rPr>
          <w:rFonts w:ascii="Arial" w:hAnsi="Arial" w:cs="Arial"/>
        </w:rPr>
      </w:pPr>
    </w:p>
    <w:p w14:paraId="67B5FB17"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3C2DD" w14:textId="77777777" w:rsidR="00662A86" w:rsidRDefault="00662A86">
      <w:r>
        <w:separator/>
      </w:r>
    </w:p>
  </w:endnote>
  <w:endnote w:type="continuationSeparator" w:id="0">
    <w:p w14:paraId="0B4E85B1"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panose1 w:val="020B0603020202030204"/>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BEF0E3B" w14:textId="77777777" w:rsidTr="0083205E">
      <w:trPr>
        <w:tblHeader/>
      </w:trPr>
      <w:tc>
        <w:tcPr>
          <w:tcW w:w="2906" w:type="dxa"/>
          <w:shd w:val="clear" w:color="auto" w:fill="66CCFF"/>
        </w:tcPr>
        <w:p w14:paraId="600DD69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DEDA71D" w14:textId="2A8D4376" w:rsidR="005824AE" w:rsidRDefault="005824AE" w:rsidP="00FE48C9">
          <w:pPr>
            <w:jc w:val="center"/>
            <w:rPr>
              <w:rFonts w:ascii="Arial" w:hAnsi="Arial" w:cs="Arial"/>
              <w:b/>
            </w:rPr>
          </w:pPr>
          <w:r>
            <w:rPr>
              <w:rFonts w:ascii="Arial" w:hAnsi="Arial" w:cs="Arial"/>
              <w:b/>
              <w:i/>
            </w:rPr>
            <w:t>(</w:t>
          </w:r>
          <w:r w:rsidR="00CA6E02">
            <w:rPr>
              <w:rFonts w:ascii="Arial" w:hAnsi="Arial" w:cs="Arial"/>
              <w:b/>
              <w:i/>
            </w:rPr>
            <w:t>LOGEMENT</w:t>
          </w:r>
          <w:r w:rsidR="00F341CB">
            <w:rPr>
              <w:rFonts w:ascii="Arial" w:hAnsi="Arial" w:cs="Arial"/>
              <w:b/>
              <w:i/>
            </w:rPr>
            <w:t xml:space="preserve"> S</w:t>
          </w:r>
          <w:r w:rsidR="00CA6E02">
            <w:rPr>
              <w:rFonts w:ascii="Arial" w:hAnsi="Arial" w:cs="Arial"/>
              <w:b/>
              <w:i/>
            </w:rPr>
            <w:t>AINT-QUANTIN-DE-RANCANNE</w:t>
          </w:r>
          <w:r>
            <w:rPr>
              <w:rFonts w:ascii="Arial" w:hAnsi="Arial" w:cs="Arial"/>
              <w:b/>
              <w:i/>
            </w:rPr>
            <w:t>)</w:t>
          </w:r>
        </w:p>
      </w:tc>
      <w:tc>
        <w:tcPr>
          <w:tcW w:w="896" w:type="dxa"/>
          <w:shd w:val="clear" w:color="auto" w:fill="66CCFF"/>
        </w:tcPr>
        <w:p w14:paraId="7130B19D"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41AC91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2A0AD40" w14:textId="77777777" w:rsidR="005824AE" w:rsidRDefault="005824AE">
          <w:pPr>
            <w:jc w:val="center"/>
          </w:pPr>
          <w:r>
            <w:rPr>
              <w:rFonts w:ascii="Arial" w:hAnsi="Arial" w:cs="Arial"/>
              <w:b/>
            </w:rPr>
            <w:t>/</w:t>
          </w:r>
        </w:p>
      </w:tc>
      <w:tc>
        <w:tcPr>
          <w:tcW w:w="544" w:type="dxa"/>
          <w:shd w:val="clear" w:color="auto" w:fill="66CCFF"/>
        </w:tcPr>
        <w:p w14:paraId="292357E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D01CFD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1422C" w14:textId="77777777" w:rsidR="00662A86" w:rsidRDefault="00662A86">
      <w:r>
        <w:separator/>
      </w:r>
    </w:p>
  </w:footnote>
  <w:footnote w:type="continuationSeparator" w:id="0">
    <w:p w14:paraId="1FDB8BA2" w14:textId="77777777" w:rsidR="00662A86" w:rsidRDefault="00662A86">
      <w:r>
        <w:continuationSeparator/>
      </w:r>
    </w:p>
  </w:footnote>
  <w:footnote w:id="1">
    <w:p w14:paraId="1992871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55510EA"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B76A425"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504052292">
    <w:abstractNumId w:val="0"/>
  </w:num>
  <w:num w:numId="2" w16cid:durableId="1400446091">
    <w:abstractNumId w:val="1"/>
  </w:num>
  <w:num w:numId="3" w16cid:durableId="700206758">
    <w:abstractNumId w:val="2"/>
  </w:num>
  <w:num w:numId="4" w16cid:durableId="2091809643">
    <w:abstractNumId w:val="4"/>
  </w:num>
  <w:num w:numId="5" w16cid:durableId="75367730">
    <w:abstractNumId w:val="3"/>
  </w:num>
  <w:num w:numId="6" w16cid:durableId="18244658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56183"/>
    <w:rsid w:val="004A7169"/>
    <w:rsid w:val="004C5755"/>
    <w:rsid w:val="004E75A6"/>
    <w:rsid w:val="00514DAF"/>
    <w:rsid w:val="00532EC7"/>
    <w:rsid w:val="00541CA3"/>
    <w:rsid w:val="005546A9"/>
    <w:rsid w:val="005824AE"/>
    <w:rsid w:val="005846FB"/>
    <w:rsid w:val="005A05C1"/>
    <w:rsid w:val="005A4A3B"/>
    <w:rsid w:val="005A4CB5"/>
    <w:rsid w:val="005B2316"/>
    <w:rsid w:val="005D4D50"/>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A6E02"/>
    <w:rsid w:val="00CD185D"/>
    <w:rsid w:val="00CD46CC"/>
    <w:rsid w:val="00CE67FD"/>
    <w:rsid w:val="00D26AD2"/>
    <w:rsid w:val="00D337D7"/>
    <w:rsid w:val="00D412FD"/>
    <w:rsid w:val="00D46BC7"/>
    <w:rsid w:val="00D851E6"/>
    <w:rsid w:val="00D90A00"/>
    <w:rsid w:val="00E20DB0"/>
    <w:rsid w:val="00E47798"/>
    <w:rsid w:val="00E74C76"/>
    <w:rsid w:val="00E96FF6"/>
    <w:rsid w:val="00F341C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48B1400D"/>
  <w15:chartTrackingRefBased/>
  <w15:docId w15:val="{509D55C7-8E4E-4A0F-96C3-0EFDF845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56183"/>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2252</Words>
  <Characters>12391</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14614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Mathias DELARUE</cp:lastModifiedBy>
  <cp:revision>4</cp:revision>
  <cp:lastPrinted>2016-11-04T12:53:00Z</cp:lastPrinted>
  <dcterms:created xsi:type="dcterms:W3CDTF">2025-04-24T10:19:00Z</dcterms:created>
  <dcterms:modified xsi:type="dcterms:W3CDTF">2025-10-15T16:17:00Z</dcterms:modified>
</cp:coreProperties>
</file>